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A852" w14:textId="77777777" w:rsidR="00956141" w:rsidRPr="00A70EAE" w:rsidRDefault="0095614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08A148E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338FE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0D46CC" w14:textId="77777777" w:rsidR="00A70EAE" w:rsidRPr="00A70EAE" w:rsidRDefault="00A70EAE">
      <w:pPr>
        <w:spacing w:before="51"/>
        <w:ind w:left="128"/>
        <w:rPr>
          <w:rFonts w:asciiTheme="minorHAnsi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t>Saeed Nguyen</w:t>
      </w:r>
    </w:p>
    <w:p w14:paraId="54D86AC1" w14:textId="097D4002" w:rsidR="00956141" w:rsidRPr="00A70EAE" w:rsidRDefault="00A70EAE">
      <w:pPr>
        <w:spacing w:before="51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/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97</w:t>
      </w:r>
      <w:r w:rsidRPr="00A70EAE">
        <w:rPr>
          <w:rFonts w:asciiTheme="minorHAnsi" w:eastAsia="Verdana" w:hAnsiTheme="minorHAnsi" w:cstheme="minorHAnsi"/>
          <w:sz w:val="22"/>
          <w:szCs w:val="22"/>
        </w:rPr>
        <w:t>,</w:t>
      </w:r>
      <w:r w:rsidRPr="00A70EA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A70EAE">
        <w:rPr>
          <w:rFonts w:asciiTheme="minorHAnsi" w:eastAsia="Verdana" w:hAnsiTheme="minorHAnsi" w:cstheme="minorHAnsi"/>
          <w:spacing w:val="-3"/>
          <w:position w:val="6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position w:val="6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spacing w:val="17"/>
          <w:position w:val="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0D8462B5" w14:textId="77777777" w:rsidR="00956141" w:rsidRPr="00A70EAE" w:rsidRDefault="00A70EAE">
      <w:pPr>
        <w:spacing w:before="33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spacing w:val="-1"/>
          <w:sz w:val="22"/>
          <w:szCs w:val="22"/>
        </w:rPr>
        <w:t>tt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aga</w:t>
      </w:r>
      <w:r w:rsidRPr="00A70EAE">
        <w:rPr>
          <w:rFonts w:asciiTheme="minorHAnsi" w:eastAsia="Verdana" w:hAnsiTheme="minorHAnsi" w:cstheme="minorHAnsi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W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sz w:val="22"/>
          <w:szCs w:val="22"/>
        </w:rPr>
        <w:t>,</w:t>
      </w:r>
      <w:r w:rsidRPr="00A70EA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spacing w:val="-4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sz w:val="22"/>
          <w:szCs w:val="22"/>
        </w:rPr>
        <w:t>i</w:t>
      </w:r>
    </w:p>
    <w:p w14:paraId="2ACB5F25" w14:textId="77777777" w:rsidR="00956141" w:rsidRPr="00A70EAE" w:rsidRDefault="00A70EAE">
      <w:pPr>
        <w:spacing w:before="33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eastAsia="Verdana" w:hAnsiTheme="minorHAnsi" w:cstheme="minorHAnsi"/>
          <w:spacing w:val="-2"/>
          <w:sz w:val="22"/>
          <w:szCs w:val="22"/>
        </w:rPr>
        <w:t>110059</w:t>
      </w:r>
    </w:p>
    <w:p w14:paraId="570DDA6B" w14:textId="77777777" w:rsidR="00956141" w:rsidRPr="00A70EAE" w:rsidRDefault="00956141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9811BC1" w14:textId="77777777" w:rsidR="00956141" w:rsidRPr="00A70EAE" w:rsidRDefault="00A70EAE">
      <w:pPr>
        <w:ind w:left="128"/>
        <w:rPr>
          <w:rFonts w:asciiTheme="minorHAnsi" w:eastAsia="Verdana" w:hAnsiTheme="minorHAnsi" w:cstheme="minorHAnsi"/>
          <w:bCs/>
          <w:sz w:val="22"/>
          <w:szCs w:val="22"/>
        </w:rPr>
      </w:pPr>
      <w:r w:rsidRPr="00A70EAE">
        <w:rPr>
          <w:rFonts w:asciiTheme="minorHAnsi" w:eastAsia="Verdana" w:hAnsiTheme="minorHAnsi" w:cstheme="minorHAnsi"/>
          <w:bCs/>
          <w:spacing w:val="-3"/>
          <w:sz w:val="22"/>
          <w:szCs w:val="22"/>
        </w:rPr>
        <w:t>85</w:t>
      </w:r>
      <w:r w:rsidRPr="00A70EAE">
        <w:rPr>
          <w:rFonts w:asciiTheme="minorHAnsi" w:eastAsia="Verdana" w:hAnsiTheme="minorHAnsi" w:cstheme="minorHAnsi"/>
          <w:bCs/>
          <w:spacing w:val="-1"/>
          <w:sz w:val="22"/>
          <w:szCs w:val="22"/>
        </w:rPr>
        <w:t>8</w:t>
      </w:r>
      <w:r w:rsidRPr="00A70EAE">
        <w:rPr>
          <w:rFonts w:asciiTheme="minorHAnsi" w:eastAsia="Verdana" w:hAnsiTheme="minorHAnsi" w:cstheme="minorHAnsi"/>
          <w:bCs/>
          <w:spacing w:val="-3"/>
          <w:sz w:val="22"/>
          <w:szCs w:val="22"/>
        </w:rPr>
        <w:t>7</w:t>
      </w:r>
      <w:r w:rsidRPr="00A70EAE">
        <w:rPr>
          <w:rFonts w:asciiTheme="minorHAnsi" w:eastAsia="Verdana" w:hAnsiTheme="minorHAnsi" w:cstheme="minorHAnsi"/>
          <w:bCs/>
          <w:spacing w:val="-1"/>
          <w:sz w:val="22"/>
          <w:szCs w:val="22"/>
        </w:rPr>
        <w:t>9</w:t>
      </w:r>
      <w:r w:rsidRPr="00A70EAE">
        <w:rPr>
          <w:rFonts w:asciiTheme="minorHAnsi" w:eastAsia="Verdana" w:hAnsiTheme="minorHAnsi" w:cstheme="minorHAnsi"/>
          <w:bCs/>
          <w:spacing w:val="-3"/>
          <w:sz w:val="22"/>
          <w:szCs w:val="22"/>
        </w:rPr>
        <w:t>1</w:t>
      </w:r>
      <w:r w:rsidRPr="00A70EAE">
        <w:rPr>
          <w:rFonts w:asciiTheme="minorHAnsi" w:eastAsia="Verdana" w:hAnsiTheme="minorHAnsi" w:cstheme="minorHAnsi"/>
          <w:bCs/>
          <w:spacing w:val="-1"/>
          <w:sz w:val="22"/>
          <w:szCs w:val="22"/>
        </w:rPr>
        <w:t>9</w:t>
      </w:r>
      <w:r w:rsidRPr="00A70EAE">
        <w:rPr>
          <w:rFonts w:asciiTheme="minorHAnsi" w:eastAsia="Verdana" w:hAnsiTheme="minorHAnsi" w:cstheme="minorHAnsi"/>
          <w:bCs/>
          <w:spacing w:val="-3"/>
          <w:sz w:val="22"/>
          <w:szCs w:val="22"/>
        </w:rPr>
        <w:t>6</w:t>
      </w:r>
      <w:r w:rsidRPr="00A70EAE">
        <w:rPr>
          <w:rFonts w:asciiTheme="minorHAnsi" w:eastAsia="Verdana" w:hAnsiTheme="minorHAnsi" w:cstheme="minorHAnsi"/>
          <w:bCs/>
          <w:spacing w:val="-1"/>
          <w:sz w:val="22"/>
          <w:szCs w:val="22"/>
        </w:rPr>
        <w:t>0</w:t>
      </w:r>
      <w:r w:rsidRPr="00A70EAE">
        <w:rPr>
          <w:rFonts w:asciiTheme="minorHAnsi" w:eastAsia="Verdana" w:hAnsiTheme="minorHAnsi" w:cstheme="minorHAnsi"/>
          <w:bCs/>
          <w:sz w:val="22"/>
          <w:szCs w:val="22"/>
        </w:rPr>
        <w:t>6</w:t>
      </w:r>
    </w:p>
    <w:p w14:paraId="79128FA1" w14:textId="35DE4A55" w:rsidR="00956141" w:rsidRPr="00A70EAE" w:rsidRDefault="00A70EAE">
      <w:pPr>
        <w:spacing w:before="81" w:line="200" w:lineRule="exact"/>
        <w:ind w:left="128"/>
        <w:rPr>
          <w:rFonts w:asciiTheme="minorHAnsi" w:eastAsia="Verdana" w:hAnsiTheme="minorHAnsi" w:cstheme="minorHAnsi"/>
          <w:bCs/>
          <w:sz w:val="22"/>
          <w:szCs w:val="22"/>
        </w:rPr>
      </w:pPr>
      <w:hyperlink r:id="rId5">
        <w:r w:rsidRPr="00A70EAE">
          <w:rPr>
            <w:rFonts w:asciiTheme="minorHAnsi" w:eastAsia="Verdana" w:hAnsiTheme="minorHAnsi" w:cstheme="minorHAnsi"/>
            <w:bCs/>
            <w:spacing w:val="-3"/>
            <w:position w:val="-1"/>
            <w:sz w:val="22"/>
            <w:szCs w:val="22"/>
          </w:rPr>
          <w:t>nguyen</w:t>
        </w:r>
      </w:hyperlink>
      <w:r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@gmail.com</w:t>
      </w:r>
    </w:p>
    <w:p w14:paraId="6DE8464A" w14:textId="77777777" w:rsidR="00956141" w:rsidRPr="00A70EAE" w:rsidRDefault="00956141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2DD65D8" w14:textId="77777777" w:rsidR="00956141" w:rsidRPr="00A70EAE" w:rsidRDefault="00A70EAE">
      <w:pPr>
        <w:spacing w:before="34" w:line="160" w:lineRule="exact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259A140F">
          <v:group id="_x0000_s1094" style="position:absolute;left:0;text-align:left;margin-left:85.9pt;margin-top:1.2pt;width:74.7pt;height:10.1pt;z-index:-251674112;mso-position-horizontal-relative:page" coordorigin="1718,24" coordsize="1494,202">
            <v:shape id="_x0000_s1096" style="position:absolute;left:1728;top:34;width:1474;height:182" coordorigin="1728,34" coordsize="1474,182" path="m1728,216r1474,l3202,34r-1474,l1728,216xe" fillcolor="#f9f9f9" stroked="f">
              <v:path arrowok="t"/>
            </v:shape>
            <v:shape id="_x0000_s1095" style="position:absolute;left:1728;top:202;width:1406;height:0" coordorigin="1728,202" coordsize="1406,0" path="m1728,202r1407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er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 xml:space="preserve"> O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j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w w:val="101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:</w:t>
      </w:r>
    </w:p>
    <w:p w14:paraId="0298C4BF" w14:textId="77777777" w:rsidR="00956141" w:rsidRPr="00A70EAE" w:rsidRDefault="00A70EAE">
      <w:pPr>
        <w:spacing w:before="7" w:line="300" w:lineRule="atLeast"/>
        <w:ind w:left="128" w:right="286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230059AF">
          <v:group id="_x0000_s1092" style="position:absolute;left:0;text-align:left;margin-left:86.4pt;margin-top:6.2pt;width:401.35pt;height:9.1pt;z-index:-251673088;mso-position-horizontal-relative:page" coordorigin="1728,124" coordsize="8027,182">
            <v:shape id="_x0000_s1093" style="position:absolute;left:1728;top:124;width:8027;height:182" coordorigin="1728,124" coordsize="8027,182" path="m1728,307r8027,l9755,124r-8027,l1728,307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hAnsiTheme="minorHAnsi" w:cstheme="minorHAnsi"/>
          <w:sz w:val="22"/>
          <w:szCs w:val="22"/>
        </w:rPr>
        <w:pict w14:anchorId="5F7D5BC9">
          <v:group id="_x0000_s1090" style="position:absolute;left:0;text-align:left;margin-left:86.4pt;margin-top:21.2pt;width:429.05pt;height:9.1pt;z-index:-251672064;mso-position-horizontal-relative:page" coordorigin="1728,424" coordsize="8581,182">
            <v:shape id="_x0000_s1091" style="position:absolute;left:1728;top:424;width:8581;height:182" coordorigin="1728,424" coordsize="8581,182" path="m1728,607r8582,l10310,424r-8582,l1728,607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To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co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a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ica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aff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ith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o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ui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up 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o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y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th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e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rga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z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I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rk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fo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r.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I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m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ded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 to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rk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ro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 ef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ici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k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 to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nd</w:t>
      </w:r>
    </w:p>
    <w:p w14:paraId="39C08C7C" w14:textId="77777777" w:rsidR="00956141" w:rsidRPr="00A70EAE" w:rsidRDefault="00956141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ADA4B42" w14:textId="77777777" w:rsidR="00956141" w:rsidRPr="00A70EAE" w:rsidRDefault="00A70EAE">
      <w:pPr>
        <w:spacing w:line="160" w:lineRule="exact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673721F8">
          <v:group id="_x0000_s1088" style="position:absolute;left:0;text-align:left;margin-left:86.4pt;margin-top:0;width:380.1pt;height:9.1pt;z-index:-251671040;mso-position-horizontal-relative:page" coordorigin="1728" coordsize="7602,182">
            <v:shape id="_x0000_s1089" style="position:absolute;left:1728;width:7602;height:182" coordorigin="1728" coordsize="7602,182" path="m1728,182r7603,l9331,,1728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ob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y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go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,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 xml:space="preserve">to 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cc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 xml:space="preserve">y 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ro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nd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ie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rs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h.</w:t>
      </w:r>
    </w:p>
    <w:p w14:paraId="135B10F7" w14:textId="77777777" w:rsidR="00956141" w:rsidRPr="00A70EAE" w:rsidRDefault="00956141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EA89F5E" w14:textId="3E4EA9C3" w:rsidR="00956141" w:rsidRPr="00A70EAE" w:rsidRDefault="00A70EAE" w:rsidP="00A70EAE">
      <w:pPr>
        <w:spacing w:before="34" w:line="160" w:lineRule="exact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491F177C">
          <v:group id="_x0000_s1085" style="position:absolute;left:0;text-align:left;margin-left:85.9pt;margin-top:1.15pt;width:107.8pt;height:10.15pt;z-index:-251668992;mso-position-horizontal-relative:page" coordorigin="1718,23" coordsize="2156,203">
            <v:shape id="_x0000_s1087" style="position:absolute;left:1728;top:33;width:2136;height:183" coordorigin="1728,33" coordsize="2136,183" path="m1728,216r2137,l3865,33r-2137,l1728,216xe" fillcolor="#f9f9f9" stroked="f">
              <v:path arrowok="t"/>
            </v:shape>
            <v:shape id="_x0000_s1086" style="position:absolute;left:1728;top:202;width:2069;height:0" coordorigin="1728,202" coordsize="2069,0" path="m1728,202r2069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Aca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mi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Q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li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fi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ns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: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9"/>
        <w:gridCol w:w="3888"/>
        <w:gridCol w:w="1693"/>
      </w:tblGrid>
      <w:tr w:rsidR="00956141" w:rsidRPr="00A70EAE" w14:paraId="08A62365" w14:textId="77777777">
        <w:trPr>
          <w:trHeight w:hRule="exact" w:val="391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5F6BF20" w14:textId="77777777" w:rsidR="00956141" w:rsidRPr="00A70EAE" w:rsidRDefault="00A70EAE">
            <w:pPr>
              <w:spacing w:line="220" w:lineRule="exact"/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Deg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ee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60F10A2" w14:textId="77777777" w:rsidR="00956141" w:rsidRPr="00A70EAE" w:rsidRDefault="00A70EAE">
            <w:pPr>
              <w:spacing w:line="22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ve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spacing w:val="3"/>
                <w:position w:val="-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y</w:t>
            </w:r>
            <w:r w:rsidRPr="00A70EAE">
              <w:rPr>
                <w:rFonts w:asciiTheme="minorHAnsi" w:eastAsia="Verdana" w:hAnsiTheme="minorHAnsi" w:cstheme="minorHAnsi"/>
                <w:b/>
                <w:spacing w:val="-10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/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In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b/>
                <w:spacing w:val="3"/>
                <w:position w:val="-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tute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AFDE0CE" w14:textId="77777777" w:rsidR="00956141" w:rsidRPr="00A70EAE" w:rsidRDefault="00A70EAE">
            <w:pPr>
              <w:spacing w:line="22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Perc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nt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ge</w:t>
            </w:r>
          </w:p>
        </w:tc>
      </w:tr>
      <w:tr w:rsidR="00956141" w:rsidRPr="00A70EAE" w14:paraId="5BD45CB3" w14:textId="77777777">
        <w:trPr>
          <w:trHeight w:hRule="exact" w:val="406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88406" w14:textId="77777777" w:rsidR="00956141" w:rsidRPr="00A70EAE" w:rsidRDefault="00A70EAE">
            <w:pPr>
              <w:spacing w:before="4"/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7"/>
                <w:sz w:val="22"/>
                <w:szCs w:val="22"/>
              </w:rPr>
              <w:t>10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th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DCC13" w14:textId="77777777" w:rsidR="00956141" w:rsidRPr="00A70EAE" w:rsidRDefault="00A70EAE">
            <w:pPr>
              <w:spacing w:before="4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CB</w:t>
            </w:r>
            <w:r w:rsidRPr="00A70EAE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AABFA" w14:textId="77777777" w:rsidR="00956141" w:rsidRPr="00A70EAE" w:rsidRDefault="00A70EAE">
            <w:pPr>
              <w:spacing w:before="4"/>
              <w:ind w:left="679" w:right="676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w w:val="99"/>
                <w:sz w:val="22"/>
                <w:szCs w:val="22"/>
              </w:rPr>
              <w:t>51</w:t>
            </w:r>
          </w:p>
        </w:tc>
      </w:tr>
      <w:tr w:rsidR="00956141" w:rsidRPr="00A70EAE" w14:paraId="265B9E51" w14:textId="77777777">
        <w:trPr>
          <w:trHeight w:hRule="exact" w:val="550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538C8" w14:textId="77777777" w:rsidR="00956141" w:rsidRPr="00A70EAE" w:rsidRDefault="00A70EAE">
            <w:pPr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7"/>
                <w:sz w:val="22"/>
                <w:szCs w:val="22"/>
              </w:rPr>
              <w:t>12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th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0573A" w14:textId="77777777" w:rsidR="00956141" w:rsidRPr="00A70EAE" w:rsidRDefault="00A70EAE">
            <w:pPr>
              <w:spacing w:line="24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NI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F2E9A" w14:textId="77777777" w:rsidR="00956141" w:rsidRPr="00A70EAE" w:rsidRDefault="00A70EAE">
            <w:pPr>
              <w:spacing w:line="240" w:lineRule="exact"/>
              <w:ind w:left="679" w:right="676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54</w:t>
            </w:r>
          </w:p>
        </w:tc>
      </w:tr>
      <w:tr w:rsidR="00956141" w:rsidRPr="00A70EAE" w14:paraId="21CD7ADC" w14:textId="77777777">
        <w:trPr>
          <w:trHeight w:hRule="exact" w:val="439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55122" w14:textId="77777777" w:rsidR="00956141" w:rsidRPr="00A70EAE" w:rsidRDefault="00A70EAE">
            <w:pPr>
              <w:spacing w:line="240" w:lineRule="exact"/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B.Sc</w:t>
            </w:r>
            <w:r w:rsidRPr="00A70EAE">
              <w:rPr>
                <w:rFonts w:asciiTheme="minorHAnsi" w:eastAsia="Verdana" w:hAnsiTheme="minorHAnsi" w:cstheme="minorHAnsi"/>
                <w:b/>
                <w:spacing w:val="-4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ng</w:t>
            </w:r>
            <w:r w:rsidRPr="00A70EAE">
              <w:rPr>
                <w:rFonts w:asciiTheme="minorHAnsi" w:eastAsia="Verdana" w:hAnsiTheme="minorHAnsi" w:cstheme="minorHAnsi"/>
                <w:b/>
                <w:spacing w:val="-8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st</w:t>
            </w:r>
            <w:r w:rsidRPr="00A70EAE">
              <w:rPr>
                <w:rFonts w:asciiTheme="minorHAnsi" w:eastAsia="Verdana" w:hAnsiTheme="minorHAnsi" w:cstheme="minorHAnsi"/>
                <w:b/>
                <w:spacing w:val="-2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Y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r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658AC" w14:textId="77777777" w:rsidR="00956141" w:rsidRPr="00A70EAE" w:rsidRDefault="00A70EAE">
            <w:pPr>
              <w:spacing w:line="24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v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er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y,</w:t>
            </w:r>
            <w:r w:rsidRPr="00A70EAE">
              <w:rPr>
                <w:rFonts w:asciiTheme="minorHAnsi" w:eastAsia="Verdana" w:hAnsiTheme="minorHAnsi" w:cstheme="minorHAnsi"/>
                <w:spacing w:val="-12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r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497BA" w14:textId="77777777" w:rsidR="00956141" w:rsidRPr="00A70EAE" w:rsidRDefault="00A70EAE">
            <w:pPr>
              <w:spacing w:line="240" w:lineRule="exact"/>
              <w:ind w:left="680" w:right="677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66</w:t>
            </w:r>
          </w:p>
        </w:tc>
      </w:tr>
      <w:tr w:rsidR="00956141" w:rsidRPr="00A70EAE" w14:paraId="3541D698" w14:textId="77777777">
        <w:trPr>
          <w:trHeight w:hRule="exact" w:val="442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F1DEA" w14:textId="77777777" w:rsidR="00956141" w:rsidRPr="00A70EAE" w:rsidRDefault="00A70EAE">
            <w:pPr>
              <w:spacing w:before="2"/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B.Sc</w:t>
            </w:r>
            <w:r w:rsidRPr="00A70EAE">
              <w:rPr>
                <w:rFonts w:asciiTheme="minorHAnsi" w:eastAsia="Verdan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ng</w:t>
            </w:r>
            <w:r w:rsidRPr="00A70EAE">
              <w:rPr>
                <w:rFonts w:asciiTheme="minorHAnsi" w:eastAsia="Verdan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2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d</w:t>
            </w:r>
            <w:r w:rsidRPr="00A70EAE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B8B9A" w14:textId="77777777" w:rsidR="00956141" w:rsidRPr="00A70EAE" w:rsidRDefault="00A70EAE">
            <w:pPr>
              <w:spacing w:before="2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v</w:t>
            </w:r>
            <w:r w:rsidRPr="00A70EAE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er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y,</w:t>
            </w:r>
            <w:r w:rsidRPr="00A70EAE">
              <w:rPr>
                <w:rFonts w:asciiTheme="minorHAnsi" w:eastAsia="Verdan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</w:t>
            </w:r>
            <w:r w:rsidRPr="00A70EAE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75481" w14:textId="77777777" w:rsidR="00956141" w:rsidRPr="00A70EAE" w:rsidRDefault="00A70EAE">
            <w:pPr>
              <w:spacing w:before="2"/>
              <w:ind w:left="680" w:right="677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w w:val="99"/>
                <w:sz w:val="22"/>
                <w:szCs w:val="22"/>
              </w:rPr>
              <w:t>62</w:t>
            </w:r>
          </w:p>
        </w:tc>
      </w:tr>
      <w:tr w:rsidR="00956141" w:rsidRPr="00A70EAE" w14:paraId="07E939CF" w14:textId="77777777">
        <w:trPr>
          <w:trHeight w:hRule="exact" w:val="442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25744" w14:textId="77777777" w:rsidR="00956141" w:rsidRPr="00A70EAE" w:rsidRDefault="00A70EAE">
            <w:pPr>
              <w:spacing w:line="240" w:lineRule="exact"/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B.Sc</w:t>
            </w:r>
            <w:r w:rsidRPr="00A70EAE">
              <w:rPr>
                <w:rFonts w:asciiTheme="minorHAnsi" w:eastAsia="Verdana" w:hAnsiTheme="minorHAnsi" w:cstheme="minorHAnsi"/>
                <w:b/>
                <w:spacing w:val="-4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ng</w:t>
            </w:r>
            <w:r w:rsidRPr="00A70EAE">
              <w:rPr>
                <w:rFonts w:asciiTheme="minorHAnsi" w:eastAsia="Verdana" w:hAnsiTheme="minorHAnsi" w:cstheme="minorHAnsi"/>
                <w:b/>
                <w:spacing w:val="-8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3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d</w:t>
            </w:r>
            <w:r w:rsidRPr="00A70EAE">
              <w:rPr>
                <w:rFonts w:asciiTheme="minorHAnsi" w:eastAsia="Verdana" w:hAnsiTheme="minorHAnsi" w:cstheme="minorHAnsi"/>
                <w:b/>
                <w:spacing w:val="-3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Y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r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AA192" w14:textId="77777777" w:rsidR="00956141" w:rsidRPr="00A70EAE" w:rsidRDefault="00A70EAE">
            <w:pPr>
              <w:spacing w:line="24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v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y,</w:t>
            </w:r>
            <w:r w:rsidRPr="00A70EAE">
              <w:rPr>
                <w:rFonts w:asciiTheme="minorHAnsi" w:eastAsia="Verdana" w:hAnsiTheme="minorHAnsi" w:cstheme="minorHAnsi"/>
                <w:spacing w:val="-12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r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53E05" w14:textId="77777777" w:rsidR="00956141" w:rsidRPr="00A70EAE" w:rsidRDefault="00A70EAE">
            <w:pPr>
              <w:spacing w:line="240" w:lineRule="exact"/>
              <w:ind w:left="680" w:right="677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72</w:t>
            </w:r>
          </w:p>
        </w:tc>
      </w:tr>
      <w:tr w:rsidR="00956141" w:rsidRPr="00A70EAE" w14:paraId="4306D9E2" w14:textId="77777777">
        <w:trPr>
          <w:trHeight w:hRule="exact" w:val="497"/>
        </w:trPr>
        <w:tc>
          <w:tcPr>
            <w:tcW w:w="2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B7492" w14:textId="77777777" w:rsidR="00956141" w:rsidRPr="00A70EAE" w:rsidRDefault="00A70EAE">
            <w:pPr>
              <w:spacing w:line="240" w:lineRule="exact"/>
              <w:ind w:left="10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B.Sc</w:t>
            </w:r>
            <w:r w:rsidRPr="00A70EAE">
              <w:rPr>
                <w:rFonts w:asciiTheme="minorHAnsi" w:eastAsia="Verdana" w:hAnsiTheme="minorHAnsi" w:cstheme="minorHAnsi"/>
                <w:b/>
                <w:spacing w:val="-4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ng</w:t>
            </w:r>
            <w:r w:rsidRPr="00A70EAE">
              <w:rPr>
                <w:rFonts w:asciiTheme="minorHAnsi" w:eastAsia="Verdana" w:hAnsiTheme="minorHAnsi" w:cstheme="minorHAnsi"/>
                <w:b/>
                <w:spacing w:val="-8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4th</w:t>
            </w:r>
            <w:r w:rsidRPr="00A70EAE">
              <w:rPr>
                <w:rFonts w:asciiTheme="minorHAnsi" w:eastAsia="Verdana" w:hAnsiTheme="minorHAnsi" w:cstheme="minorHAnsi"/>
                <w:b/>
                <w:spacing w:val="-3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b/>
                <w:spacing w:val="2"/>
                <w:position w:val="-1"/>
                <w:sz w:val="22"/>
                <w:szCs w:val="22"/>
              </w:rPr>
              <w:t>Y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r</w:t>
            </w:r>
          </w:p>
        </w:tc>
        <w:tc>
          <w:tcPr>
            <w:tcW w:w="3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3CB9F" w14:textId="77777777" w:rsidR="00956141" w:rsidRPr="00A70EAE" w:rsidRDefault="00A70EAE">
            <w:pPr>
              <w:spacing w:line="24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j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v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er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</w:t>
            </w:r>
            <w:r w:rsidRPr="00A70EAE">
              <w:rPr>
                <w:rFonts w:asciiTheme="minorHAnsi" w:eastAsia="Verdan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y,</w:t>
            </w:r>
            <w:r w:rsidRPr="00A70EAE">
              <w:rPr>
                <w:rFonts w:asciiTheme="minorHAnsi" w:eastAsia="Verdana" w:hAnsiTheme="minorHAnsi" w:cstheme="minorHAnsi"/>
                <w:spacing w:val="-12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wa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r</w:t>
            </w:r>
          </w:p>
        </w:tc>
        <w:tc>
          <w:tcPr>
            <w:tcW w:w="1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770A6" w14:textId="77777777" w:rsidR="00956141" w:rsidRPr="00A70EAE" w:rsidRDefault="00A70EAE">
            <w:pPr>
              <w:spacing w:line="240" w:lineRule="exact"/>
              <w:ind w:left="529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su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l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t</w:t>
            </w:r>
          </w:p>
          <w:p w14:paraId="73A95AA1" w14:textId="77777777" w:rsidR="00956141" w:rsidRPr="00A70EAE" w:rsidRDefault="00A70EAE">
            <w:pPr>
              <w:spacing w:line="240" w:lineRule="exact"/>
              <w:ind w:left="44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a</w:t>
            </w:r>
            <w:r w:rsidRPr="00A70EAE">
              <w:rPr>
                <w:rFonts w:asciiTheme="minorHAnsi" w:eastAsia="Verdana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d</w:t>
            </w:r>
          </w:p>
        </w:tc>
      </w:tr>
    </w:tbl>
    <w:p w14:paraId="78E195A1" w14:textId="77777777" w:rsidR="00956141" w:rsidRPr="00A70EAE" w:rsidRDefault="00956141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1363C3A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11E91" w14:textId="6A4D9B60" w:rsidR="00956141" w:rsidRPr="00A70EAE" w:rsidRDefault="00A70EAE">
      <w:pPr>
        <w:spacing w:before="34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Eq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Ha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 xml:space="preserve">ed 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ng Pe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:</w:t>
      </w:r>
    </w:p>
    <w:p w14:paraId="5DEE5B92" w14:textId="77777777" w:rsidR="00956141" w:rsidRPr="00A70EAE" w:rsidRDefault="00A70EAE">
      <w:pPr>
        <w:spacing w:before="56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28F83C9E">
          <v:group id="_x0000_s1080" style="position:absolute;left:0;text-align:left;margin-left:101.65pt;margin-top:5.25pt;width:35.3pt;height:9.1pt;z-index:-251666944;mso-position-horizontal-relative:page" coordorigin="2033,105" coordsize="706,182">
            <v:shape id="_x0000_s1081" style="position:absolute;left:2033;top:105;width:706;height:182" coordorigin="2033,105" coordsize="706,182" path="m2033,287r706,l2739,105r-706,l2033,287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ul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z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</w:p>
    <w:p w14:paraId="1C3BCC8A" w14:textId="77777777" w:rsidR="00956141" w:rsidRPr="00A70EAE" w:rsidRDefault="00A70EAE">
      <w:pPr>
        <w:spacing w:before="56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563A454D">
          <v:group id="_x0000_s1078" style="position:absolute;left:0;text-align:left;margin-left:101.65pt;margin-top:5.25pt;width:50.65pt;height:9.1pt;z-index:-251665920;mso-position-horizontal-relative:page" coordorigin="2033,105" coordsize="1013,182">
            <v:shape id="_x0000_s1079" style="position:absolute;left:2033;top:105;width:1013;height:182" coordorigin="2033,105" coordsize="1013,182" path="m2033,287r1013,l3046,105r-1013,l2033,287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BP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App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us</w:t>
      </w:r>
    </w:p>
    <w:p w14:paraId="73754A96" w14:textId="4F2FFB89" w:rsidR="00956141" w:rsidRPr="00A70EAE" w:rsidRDefault="00A70EAE" w:rsidP="00A70EAE">
      <w:pPr>
        <w:spacing w:before="56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148174E4">
          <v:group id="_x0000_s1076" style="position:absolute;left:0;text-align:left;margin-left:101.65pt;margin-top:5.25pt;width:49.2pt;height:9.1pt;z-index:-251664896;mso-position-horizontal-relative:page" coordorigin="2033,105" coordsize="984,182">
            <v:shape id="_x0000_s1077" style="position:absolute;left:2033;top:105;width:984;height:182" coordorigin="2033,105" coordsize="984,182" path="m2033,287r984,l3017,105r-984,l2033,287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ECG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</w:p>
    <w:p w14:paraId="75BB4923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988FC" w14:textId="6CCB52AF" w:rsidR="00956141" w:rsidRPr="00A70EAE" w:rsidRDefault="00A70EAE" w:rsidP="00A70EAE">
      <w:pPr>
        <w:spacing w:before="34" w:line="160" w:lineRule="exact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456E011B">
          <v:group id="_x0000_s1073" style="position:absolute;left:0;text-align:left;margin-left:85.9pt;margin-top:1.2pt;width:109.6pt;height:10.1pt;z-index:-251663872;mso-position-horizontal-relative:page" coordorigin="1718,24" coordsize="2192,202">
            <v:shape id="_x0000_s1075" style="position:absolute;left:1728;top:34;width:2172;height:182" coordorigin="1728,34" coordsize="2172,182" path="m1728,216r2173,l3901,34r-2173,l1728,216xe" fillcolor="#f9f9f9" stroked="f">
              <v:path arrowok="t"/>
            </v:shape>
            <v:shape id="_x0000_s1074" style="position:absolute;left:1728;top:202;width:2105;height:0" coordorigin="1728,202" coordsize="2105,0" path="m1728,202r2105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if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ti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4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on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:</w:t>
      </w:r>
    </w:p>
    <w:p w14:paraId="41B909CF" w14:textId="77777777" w:rsidR="00956141" w:rsidRPr="00A70EAE" w:rsidRDefault="00A70EAE">
      <w:pPr>
        <w:spacing w:before="23" w:line="267" w:lineRule="auto"/>
        <w:ind w:left="560" w:right="78" w:hanging="36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282D3E14">
          <v:group id="_x0000_s1070" style="position:absolute;left:0;text-align:left;margin-left:101.15pt;margin-top:3.1pt;width:425.05pt;height:20.55pt;z-index:-251662848;mso-position-horizontal-relative:page" coordorigin="2023,62" coordsize="8501,411">
            <v:shape id="_x0000_s1072" style="position:absolute;left:2033;top:72;width:8481;height:182" coordorigin="2033,72" coordsize="8481,182" path="m2033,254r8481,l10514,72r-8481,l2033,254xe" fillcolor="#f9f9f9" stroked="f">
              <v:path arrowok="t"/>
            </v:shape>
            <v:shape id="_x0000_s1071" style="position:absolute;left:2160;top:281;width:4256;height:182" coordorigin="2160,281" coordsize="4256,182" path="m2160,463r4257,l6417,281r-4257,l2160,463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29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io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29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nd</w:t>
      </w:r>
      <w:r w:rsidRPr="00A70EAE">
        <w:rPr>
          <w:rFonts w:asciiTheme="minorHAnsi" w:eastAsia="Verdana" w:hAnsiTheme="minorHAnsi" w:cstheme="minorHAnsi"/>
          <w:b/>
          <w:color w:val="333333"/>
          <w:spacing w:val="28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da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ti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3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z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A70EAE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3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co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le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3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A70EAE">
        <w:rPr>
          <w:rFonts w:asciiTheme="minorHAnsi" w:eastAsia="Verdana" w:hAnsiTheme="minorHAnsi" w:cstheme="minorHAnsi"/>
          <w:color w:val="333333"/>
          <w:spacing w:val="27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nc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27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ho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&amp;</w:t>
      </w:r>
      <w:r w:rsidRPr="00A70EAE">
        <w:rPr>
          <w:rFonts w:asciiTheme="minorHAnsi" w:eastAsia="Verdana" w:hAnsiTheme="minorHAnsi" w:cstheme="minorHAnsi"/>
          <w:color w:val="333333"/>
          <w:spacing w:val="3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h 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J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in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y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al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Mp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2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9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5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position w:val="5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spacing w:val="19"/>
          <w:position w:val="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201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6</w:t>
      </w:r>
      <w:r w:rsidRPr="00A70EAE">
        <w:rPr>
          <w:rFonts w:asciiTheme="minorHAnsi" w:eastAsia="Verdana" w:hAnsiTheme="minorHAnsi" w:cstheme="minorHAnsi"/>
          <w:color w:val="333333"/>
          <w:w w:val="101"/>
          <w:sz w:val="22"/>
          <w:szCs w:val="22"/>
        </w:rPr>
        <w:t>.</w:t>
      </w:r>
    </w:p>
    <w:p w14:paraId="72BA1101" w14:textId="77777777" w:rsidR="00956141" w:rsidRPr="00A70EAE" w:rsidRDefault="00A70EAE">
      <w:pPr>
        <w:spacing w:before="59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6AB353DD">
          <v:group id="_x0000_s1068" style="position:absolute;left:0;text-align:left;margin-left:101.65pt;margin-top:5.4pt;width:390.8pt;height:9.1pt;z-index:-251661824;mso-position-horizontal-relative:page" coordorigin="2033,108" coordsize="7816,182">
            <v:shape id="_x0000_s1069" style="position:absolute;left:2033;top:108;width:7816;height:182" coordorigin="2033,108" coordsize="7816,182" path="m2033,290r7816,l9849,108r-7816,l2033,290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At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nd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Con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Pg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Nu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sing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“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x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da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Ag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, H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&amp;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w w:val="101"/>
          <w:sz w:val="22"/>
          <w:szCs w:val="22"/>
        </w:rPr>
        <w:t>”.</w:t>
      </w:r>
    </w:p>
    <w:p w14:paraId="672B4627" w14:textId="77777777" w:rsidR="00956141" w:rsidRPr="00A70EAE" w:rsidRDefault="00A70EAE">
      <w:pPr>
        <w:spacing w:before="57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7CA533E0">
          <v:group id="_x0000_s1066" style="position:absolute;left:0;text-align:left;margin-left:101.65pt;margin-top:5.25pt;width:400.4pt;height:9.15pt;z-index:-251660800;mso-position-horizontal-relative:page" coordorigin="2033,105" coordsize="8008,183">
            <v:shape id="_x0000_s1067" style="position:absolute;left:2033;top:105;width:8008;height:183" coordorigin="2033,105" coordsize="8008,183" path="m2033,288r8008,l10041,105r-8008,l2033,288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At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nd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“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Ro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f F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or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Sc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ce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 xml:space="preserve"> 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 xml:space="preserve">n 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Cr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t W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”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at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25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ril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015</w:t>
      </w:r>
      <w:r w:rsidRPr="00A70EAE">
        <w:rPr>
          <w:rFonts w:asciiTheme="minorHAnsi" w:eastAsia="Verdana" w:hAnsiTheme="minorHAnsi" w:cstheme="minorHAnsi"/>
          <w:color w:val="333333"/>
          <w:w w:val="101"/>
          <w:sz w:val="22"/>
          <w:szCs w:val="22"/>
        </w:rPr>
        <w:t>.</w:t>
      </w:r>
    </w:p>
    <w:p w14:paraId="022F2A80" w14:textId="77777777" w:rsidR="00956141" w:rsidRPr="00A70EAE" w:rsidRDefault="00A70EAE">
      <w:pPr>
        <w:spacing w:before="56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68C41C79">
          <v:group id="_x0000_s1064" style="position:absolute;left:0;text-align:left;margin-left:101.65pt;margin-top:5.25pt;width:424.05pt;height:9.1pt;z-index:-251659776;mso-position-horizontal-relative:page" coordorigin="2033,105" coordsize="8481,182">
            <v:shape id="_x0000_s1065" style="position:absolute;left:2033;top:105;width:8481;height:182" coordorigin="2033,105" coordsize="8481,182" path="m2033,287r8481,l10514,105r-8481,l2033,287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A70EAE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19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at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2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nd</w:t>
      </w:r>
      <w:r w:rsidRPr="00A70EAE">
        <w:rPr>
          <w:rFonts w:asciiTheme="minorHAnsi" w:eastAsia="Verdana" w:hAnsiTheme="minorHAnsi" w:cstheme="minorHAnsi"/>
          <w:b/>
          <w:color w:val="333333"/>
          <w:spacing w:val="2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2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1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8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5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position w:val="5"/>
          <w:sz w:val="22"/>
          <w:szCs w:val="22"/>
        </w:rPr>
        <w:t xml:space="preserve">h </w:t>
      </w:r>
      <w:r w:rsidRPr="00A70EAE">
        <w:rPr>
          <w:rFonts w:asciiTheme="minorHAnsi" w:eastAsia="Verdana" w:hAnsiTheme="minorHAnsi" w:cstheme="minorHAnsi"/>
          <w:color w:val="333333"/>
          <w:spacing w:val="3"/>
          <w:position w:val="5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2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0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14</w:t>
      </w:r>
      <w:r w:rsidRPr="00A70EAE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z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By</w:t>
      </w:r>
      <w:r w:rsidRPr="00A70EAE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rt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A70EAE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le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g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</w:p>
    <w:p w14:paraId="667E2C4A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1761124" w14:textId="77777777" w:rsidR="00956141" w:rsidRPr="00A70EAE" w:rsidRDefault="00A70EAE">
      <w:pPr>
        <w:spacing w:line="160" w:lineRule="exact"/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468530CA">
          <v:group id="_x0000_s1062" style="position:absolute;left:0;text-align:left;margin-left:108pt;margin-top:0;width:31.45pt;height:9.1pt;z-index:-251658752;mso-position-horizontal-relative:page" coordorigin="2160" coordsize="629,182">
            <v:shape id="_x0000_s1063" style="position:absolute;left:2160;width:629;height:182" coordorigin="2160" coordsize="629,182" path="m2160,182r629,l2789,,2160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w w:val="101"/>
          <w:position w:val="-1"/>
          <w:sz w:val="22"/>
          <w:szCs w:val="22"/>
        </w:rPr>
        <w:t>.</w:t>
      </w:r>
    </w:p>
    <w:p w14:paraId="797C5F07" w14:textId="77777777" w:rsidR="00956141" w:rsidRPr="00A70EAE" w:rsidRDefault="0095614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3567E4A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37A258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5BCC0F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016DE" w14:textId="77777777" w:rsidR="00956141" w:rsidRPr="00A70EAE" w:rsidRDefault="00A70EAE">
      <w:pPr>
        <w:spacing w:before="34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7EAD7F42">
          <v:group id="_x0000_s1059" style="position:absolute;left:0;text-align:left;margin-left:85.9pt;margin-top:1.2pt;width:50.8pt;height:10.1pt;z-index:-251656704;mso-position-horizontal-relative:page" coordorigin="1718,24" coordsize="1016,202">
            <v:shape id="_x0000_s1061" style="position:absolute;left:1728;top:34;width:996;height:182" coordorigin="1728,34" coordsize="996,182" path="m1728,216r996,l2724,34r-996,l1728,216xe" fillcolor="#f9f9f9" stroked="f">
              <v:path arrowok="t"/>
            </v:shape>
            <v:shape id="_x0000_s1060" style="position:absolute;left:1728;top:202;width:929;height:0" coordorigin="1728,202" coordsize="929,0" path="m1728,202r929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Expe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:</w:t>
      </w:r>
    </w:p>
    <w:p w14:paraId="1B6A1E10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110165E" w14:textId="77777777" w:rsidR="00956141" w:rsidRPr="00A70EAE" w:rsidRDefault="00A70EAE">
      <w:pPr>
        <w:ind w:left="128"/>
        <w:rPr>
          <w:rFonts w:asciiTheme="minorHAnsi" w:eastAsia="Verdana" w:hAnsiTheme="minorHAnsi" w:cstheme="minorHAnsi"/>
          <w:sz w:val="22"/>
          <w:szCs w:val="22"/>
        </w:rPr>
        <w:sectPr w:rsidR="00956141" w:rsidRPr="00A70EAE">
          <w:pgSz w:w="12240" w:h="15840"/>
          <w:pgMar w:top="280" w:right="1620" w:bottom="280" w:left="1600" w:header="720" w:footer="720" w:gutter="0"/>
          <w:cols w:space="720"/>
        </w:sectPr>
      </w:pPr>
      <w:r w:rsidRPr="00A70EAE">
        <w:rPr>
          <w:rFonts w:asciiTheme="minorHAnsi" w:hAnsiTheme="minorHAnsi" w:cstheme="minorHAnsi"/>
          <w:sz w:val="22"/>
          <w:szCs w:val="22"/>
        </w:rPr>
        <w:pict w14:anchorId="60F80AEC">
          <v:group id="_x0000_s1056" style="position:absolute;left:0;text-align:left;margin-left:101.15pt;margin-top:-.5pt;width:29.3pt;height:10.1pt;z-index:-251655680;mso-position-horizontal-relative:page" coordorigin="2023,-10" coordsize="586,202">
            <v:shape id="_x0000_s1058" style="position:absolute;left:2033;width:566;height:182" coordorigin="2033" coordsize="566,182" path="m2033,182r567,l2600,,2033,r,182xe" fillcolor="#f9f9f9" stroked="f">
              <v:path arrowok="t"/>
            </v:shape>
            <v:shape id="_x0000_s1057" style="position:absolute;left:2033;top:170;width:566;height:0" coordorigin="2033,170" coordsize="566,0" path="m2033,170r567,e" filled="f" strokecolor="#333" strokeweight=".58pt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           </w:t>
      </w:r>
      <w:r w:rsidRPr="00A70EAE">
        <w:rPr>
          <w:rFonts w:asciiTheme="minorHAnsi" w:eastAsia="Segoe MDL2 Assets" w:hAnsiTheme="minorHAnsi" w:cstheme="minorHAnsi"/>
          <w:color w:val="333333"/>
          <w:spacing w:val="9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F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</w:p>
    <w:p w14:paraId="7136E3B8" w14:textId="77777777" w:rsidR="00956141" w:rsidRPr="00A70EAE" w:rsidRDefault="00A70EAE">
      <w:pPr>
        <w:spacing w:before="83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lastRenderedPageBreak/>
        <w:pict w14:anchorId="26C7FAFE">
          <v:group id="_x0000_s1053" style="position:absolute;left:0;text-align:left;margin-left:71.5pt;margin-top:3.65pt;width:40.7pt;height:10.1pt;z-index:-251654656;mso-position-horizontal-relative:page" coordorigin="1430,73" coordsize="814,202">
            <v:shape id="_x0000_s1055" style="position:absolute;left:1440;top:83;width:794;height:182" coordorigin="1440,83" coordsize="794,182" path="m1440,265r795,l2235,83r-795,l1440,265xe" fillcolor="#f9f9f9" stroked="f">
              <v:path arrowok="t"/>
            </v:shape>
            <v:shape id="_x0000_s1054" style="position:absolute;left:1440;top:251;width:727;height:0" coordorigin="1440,251" coordsize="727,0" path="m1440,251r728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K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y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k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w w:val="10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spacing w:val="2"/>
          <w:w w:val="10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:</w:t>
      </w:r>
    </w:p>
    <w:p w14:paraId="61CB064C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4BD8693" w14:textId="77777777" w:rsidR="00956141" w:rsidRPr="00A70EAE" w:rsidRDefault="00A70EAE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60F4B465">
          <v:group id="_x0000_s1051" style="position:absolute;left:0;text-align:left;margin-left:101.65pt;margin-top:0;width:61.55pt;height:9.1pt;z-index:-251653632;mso-position-horizontal-relative:page" coordorigin="2033" coordsize="1231,182">
            <v:shape id="_x0000_s1052" style="position:absolute;left:2033;width:1231;height:182" coordorigin="2033" coordsize="1231,182" path="m2033,182r1231,l3264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  </w:t>
      </w:r>
      <w:r w:rsidRPr="00A70EAE">
        <w:rPr>
          <w:rFonts w:asciiTheme="minorHAnsi" w:eastAsia="Segoe MDL2 Assets" w:hAnsiTheme="minorHAnsi" w:cstheme="minorHAnsi"/>
          <w:color w:val="333333"/>
          <w:spacing w:val="9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</w:p>
    <w:p w14:paraId="35E07DA2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0408D97" w14:textId="77777777" w:rsidR="00956141" w:rsidRPr="00A70EAE" w:rsidRDefault="00A70EAE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26B96388">
          <v:group id="_x0000_s1049" style="position:absolute;left:0;text-align:left;margin-left:101.65pt;margin-top:0;width:95.05pt;height:9.1pt;z-index:-251652608;mso-position-horizontal-relative:page" coordorigin="2033" coordsize="1901,182">
            <v:shape id="_x0000_s1050" style="position:absolute;left:2033;width:1901;height:182" coordorigin="2033" coordsize="1901,182" path="m2033,182r1901,l3934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  </w:t>
      </w:r>
      <w:r w:rsidRPr="00A70EAE">
        <w:rPr>
          <w:rFonts w:asciiTheme="minorHAnsi" w:eastAsia="Segoe MDL2 Assets" w:hAnsiTheme="minorHAnsi" w:cstheme="minorHAnsi"/>
          <w:color w:val="333333"/>
          <w:spacing w:val="9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Co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rk</w:t>
      </w:r>
    </w:p>
    <w:p w14:paraId="4784963F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484D82A" w14:textId="77777777" w:rsidR="00956141" w:rsidRPr="00A70EAE" w:rsidRDefault="00A70EAE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312C0DE8">
          <v:group id="_x0000_s1047" style="position:absolute;left:0;text-align:left;margin-left:101.65pt;margin-top:0;width:177.15pt;height:9.1pt;z-index:-251651584;mso-position-horizontal-relative:page" coordorigin="2033" coordsize="3543,182">
            <v:shape id="_x0000_s1048" style="position:absolute;left:2033;width:3543;height:182" coordorigin="2033" coordsize="3543,182" path="m2033,182r3543,l5576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  </w:t>
      </w:r>
      <w:r w:rsidRPr="00A70EAE">
        <w:rPr>
          <w:rFonts w:asciiTheme="minorHAnsi" w:eastAsia="Segoe MDL2 Assets" w:hAnsiTheme="minorHAnsi" w:cstheme="minorHAnsi"/>
          <w:color w:val="333333"/>
          <w:spacing w:val="9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Go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d 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V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al a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Co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k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ls.</w:t>
      </w:r>
    </w:p>
    <w:p w14:paraId="37658CFD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DDE958F" w14:textId="77777777" w:rsidR="00956141" w:rsidRPr="00A70EAE" w:rsidRDefault="00A70EAE">
      <w:pPr>
        <w:spacing w:line="160" w:lineRule="exact"/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021E4B49">
          <v:group id="_x0000_s1045" style="position:absolute;left:0;text-align:left;margin-left:101.65pt;margin-top:-.05pt;width:99.15pt;height:9.15pt;z-index:-251650560;mso-position-horizontal-relative:page" coordorigin="2033,-1" coordsize="1983,183">
            <v:shape id="_x0000_s1046" style="position:absolute;left:2033;top:-1;width:1983;height:183" coordorigin="2033,-1" coordsize="1983,183" path="m2033,182r1983,l4016,-1r-1983,l2033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    </w:t>
      </w:r>
      <w:r w:rsidRPr="00A70EAE">
        <w:rPr>
          <w:rFonts w:asciiTheme="minorHAnsi" w:eastAsia="Segoe MDL2 Assets" w:hAnsiTheme="minorHAnsi" w:cstheme="minorHAnsi"/>
          <w:color w:val="333333"/>
          <w:spacing w:val="9"/>
          <w:w w:val="46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ap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pacing w:val="2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-2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 xml:space="preserve">d </w:t>
      </w:r>
      <w:r w:rsidRPr="00A70EAE">
        <w:rPr>
          <w:rFonts w:asciiTheme="minorHAnsi" w:eastAsia="Verdana" w:hAnsiTheme="minorHAnsi" w:cstheme="minorHAnsi"/>
          <w:color w:val="333333"/>
          <w:spacing w:val="-4"/>
          <w:position w:val="-1"/>
          <w:sz w:val="22"/>
          <w:szCs w:val="22"/>
        </w:rPr>
        <w:t>H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1"/>
          <w:position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pacing w:val="-3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rk</w:t>
      </w:r>
      <w:r w:rsidRPr="00A70EAE">
        <w:rPr>
          <w:rFonts w:asciiTheme="minorHAnsi" w:eastAsia="Verdana" w:hAnsiTheme="minorHAnsi" w:cstheme="minorHAnsi"/>
          <w:color w:val="333333"/>
          <w:w w:val="101"/>
          <w:position w:val="-1"/>
          <w:sz w:val="22"/>
          <w:szCs w:val="22"/>
        </w:rPr>
        <w:t>.</w:t>
      </w:r>
    </w:p>
    <w:p w14:paraId="6F1C6C02" w14:textId="77777777" w:rsidR="00956141" w:rsidRPr="00A70EAE" w:rsidRDefault="0095614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068797F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09BEDA" w14:textId="77777777" w:rsidR="00956141" w:rsidRPr="00A70EAE" w:rsidRDefault="00A70EAE">
      <w:pPr>
        <w:spacing w:before="34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5F3AE65E">
          <v:group id="_x0000_s1042" style="position:absolute;left:0;text-align:left;margin-left:71.5pt;margin-top:1.2pt;width:38.8pt;height:10.1pt;z-index:-251649536;mso-position-horizontal-relative:page" coordorigin="1430,24" coordsize="776,202">
            <v:shape id="_x0000_s1044" style="position:absolute;left:1440;top:34;width:756;height:182" coordorigin="1440,34" coordsize="756,182" path="m1440,216r756,l2196,34r-756,l1440,216xe" fillcolor="#f9f9f9" stroked="f">
              <v:path arrowok="t"/>
            </v:shape>
            <v:shape id="_x0000_s1043" style="position:absolute;left:1440;top:202;width:689;height:0" coordorigin="1440,202" coordsize="689,0" path="m1440,202r689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:</w:t>
      </w:r>
    </w:p>
    <w:p w14:paraId="17EB7023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E39B85F" w14:textId="77777777" w:rsidR="00956141" w:rsidRPr="00A70EAE" w:rsidRDefault="00A70EAE">
      <w:pPr>
        <w:ind w:left="58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71A47C7D">
          <v:group id="_x0000_s1040" style="position:absolute;left:0;text-align:left;margin-left:101.65pt;margin-top:0;width:55.55pt;height:9.1pt;z-index:-251648512;mso-position-horizontal-relative:page" coordorigin="2033" coordsize="1111,182">
            <v:shape id="_x0000_s1041" style="position:absolute;left:2033;width:1111;height:182" coordorigin="2033" coordsize="1111,182" path="m2033,182r1111,l3144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</w:t>
      </w:r>
      <w:r w:rsidRPr="00A70EAE">
        <w:rPr>
          <w:rFonts w:asciiTheme="minorHAnsi" w:eastAsia="Segoe MDL2 Assets" w:hAnsiTheme="minorHAnsi" w:cstheme="minorHAnsi"/>
          <w:color w:val="333333"/>
          <w:spacing w:val="12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ng B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oo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k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</w:p>
    <w:p w14:paraId="4762DD31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6CC81FC" w14:textId="77777777" w:rsidR="00956141" w:rsidRPr="00A70EAE" w:rsidRDefault="00A70EAE">
      <w:pPr>
        <w:ind w:left="58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4E48BE2C">
          <v:group id="_x0000_s1038" style="position:absolute;left:0;text-align:left;margin-left:101.65pt;margin-top:0;width:31.1pt;height:9.1pt;z-index:-251647488;mso-position-horizontal-relative:page" coordorigin="2033" coordsize="622,182">
            <v:shape id="_x0000_s1039" style="position:absolute;left:2033;width:622;height:182" coordorigin="2033" coordsize="622,182" path="m2033,182r622,l2655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       </w:t>
      </w:r>
      <w:r w:rsidRPr="00A70EAE">
        <w:rPr>
          <w:rFonts w:asciiTheme="minorHAnsi" w:eastAsia="Segoe MDL2 Assets" w:hAnsiTheme="minorHAnsi" w:cstheme="minorHAnsi"/>
          <w:color w:val="333333"/>
          <w:spacing w:val="12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w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ing</w:t>
      </w:r>
    </w:p>
    <w:p w14:paraId="5EA36A93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E3C74ED" w14:textId="77777777" w:rsidR="00956141" w:rsidRPr="00A70EAE" w:rsidRDefault="00A70EAE">
      <w:pPr>
        <w:ind w:left="58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57B47413">
          <v:group id="_x0000_s1036" style="position:absolute;left:0;text-align:left;margin-left:101.65pt;margin-top:0;width:57.35pt;height:9.1pt;z-index:-251646464;mso-position-horizontal-relative:page" coordorigin="2033" coordsize="1147,182">
            <v:shape id="_x0000_s1037" style="position:absolute;left:2033;width:1147;height:182" coordorigin="2033" coordsize="1147,182" path="m2033,182r1147,l3180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</w:t>
      </w:r>
      <w:r w:rsidRPr="00A70EAE">
        <w:rPr>
          <w:rFonts w:asciiTheme="minorHAnsi" w:eastAsia="Segoe MDL2 Assets" w:hAnsiTheme="minorHAnsi" w:cstheme="minorHAnsi"/>
          <w:color w:val="333333"/>
          <w:spacing w:val="12"/>
          <w:w w:val="46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st</w:t>
      </w:r>
      <w:r w:rsidRPr="00A70EAE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A70EAE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A70EAE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us</w:t>
      </w:r>
      <w:r w:rsidRPr="00A70EAE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</w:p>
    <w:p w14:paraId="305E74AD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2AEDCC0" w14:textId="77777777" w:rsidR="00956141" w:rsidRPr="00A70EAE" w:rsidRDefault="00A70EAE">
      <w:pPr>
        <w:spacing w:line="160" w:lineRule="exact"/>
        <w:ind w:left="58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40D5F1CA">
          <v:group id="_x0000_s1034" style="position:absolute;left:0;text-align:left;margin-left:101.65pt;margin-top:0;width:30.35pt;height:9.1pt;z-index:-251645440;mso-position-horizontal-relative:page" coordorigin="2033" coordsize="607,182">
            <v:shape id="_x0000_s1035" style="position:absolute;left:2033;width:607;height:182" coordorigin="2033" coordsize="607,182" path="m2033,182r607,l2640,,2033,r,182xe" fillcolor="#f9f9f9" stroked="f">
              <v:path arrowok="t"/>
            </v:shape>
            <w10:wrap anchorx="page"/>
          </v:group>
        </w:pict>
      </w:r>
      <w:r w:rsidRPr="00A70EAE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</w:t>
      </w:r>
      <w:r w:rsidRPr="00A70EAE">
        <w:rPr>
          <w:rFonts w:asciiTheme="minorHAnsi" w:eastAsia="Segoe MDL2 Assets" w:hAnsiTheme="minorHAnsi" w:cstheme="minorHAnsi"/>
          <w:color w:val="333333"/>
          <w:spacing w:val="12"/>
          <w:w w:val="46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Co</w:t>
      </w:r>
      <w:r w:rsidRPr="00A70EAE">
        <w:rPr>
          <w:rFonts w:asciiTheme="minorHAnsi" w:eastAsia="Verdana" w:hAnsiTheme="minorHAnsi" w:cstheme="minorHAnsi"/>
          <w:color w:val="333333"/>
          <w:spacing w:val="-1"/>
          <w:position w:val="-1"/>
          <w:sz w:val="22"/>
          <w:szCs w:val="22"/>
        </w:rPr>
        <w:t>ok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ing</w:t>
      </w:r>
    </w:p>
    <w:p w14:paraId="79578BA9" w14:textId="77777777" w:rsidR="00956141" w:rsidRPr="00A70EAE" w:rsidRDefault="0095614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2E95D166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8F0B66" w14:textId="77777777" w:rsidR="00956141" w:rsidRPr="00A70EAE" w:rsidRDefault="00A70EAE">
      <w:pPr>
        <w:spacing w:before="34" w:line="160" w:lineRule="exact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6AA9BA02">
          <v:group id="_x0000_s1031" style="position:absolute;left:0;text-align:left;margin-left:71.5pt;margin-top:1.2pt;width:72.9pt;height:10.1pt;z-index:-251644416;mso-position-horizontal-relative:page" coordorigin="1430,24" coordsize="1458,202">
            <v:shape id="_x0000_s1033" style="position:absolute;left:1440;top:34;width:1438;height:182" coordorigin="1440,34" coordsize="1438,182" path="m1440,216r1438,l2878,34r-1438,l1440,216xe" fillcolor="#f9f9f9" stroked="f">
              <v:path arrowok="t"/>
            </v:shape>
            <v:shape id="_x0000_s1032" style="position:absolute;left:1440;top:202;width:1370;height:0" coordorigin="1440,202" coordsize="1370,0" path="m1440,202r1371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Pe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rso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 xml:space="preserve"> 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e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position w:val="-1"/>
          <w:sz w:val="22"/>
          <w:szCs w:val="22"/>
        </w:rPr>
        <w:t>il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s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:</w:t>
      </w:r>
    </w:p>
    <w:p w14:paraId="3EB51DA0" w14:textId="77777777" w:rsidR="00956141" w:rsidRPr="00A70EAE" w:rsidRDefault="00956141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6800"/>
      </w:tblGrid>
      <w:tr w:rsidR="00956141" w:rsidRPr="00A70EAE" w14:paraId="01F2F185" w14:textId="77777777">
        <w:trPr>
          <w:trHeight w:hRule="exact" w:val="204"/>
        </w:trPr>
        <w:tc>
          <w:tcPr>
            <w:tcW w:w="2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E473C" w14:textId="77777777" w:rsidR="00956141" w:rsidRPr="00A70EAE" w:rsidRDefault="00A70EAE">
            <w:pPr>
              <w:spacing w:before="1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at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f Bir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th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:</w:t>
            </w:r>
          </w:p>
        </w:tc>
        <w:tc>
          <w:tcPr>
            <w:tcW w:w="6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FA6E9" w14:textId="77777777" w:rsidR="00956141" w:rsidRPr="00A70EAE" w:rsidRDefault="00A70EAE">
            <w:pPr>
              <w:spacing w:before="1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1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 xml:space="preserve">2 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F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 xml:space="preserve">eb 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19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9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3</w:t>
            </w:r>
          </w:p>
        </w:tc>
      </w:tr>
      <w:tr w:rsidR="00956141" w:rsidRPr="00A70EAE" w14:paraId="2920C3FD" w14:textId="77777777">
        <w:trPr>
          <w:trHeight w:hRule="exact" w:val="204"/>
        </w:trPr>
        <w:tc>
          <w:tcPr>
            <w:tcW w:w="2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8299F" w14:textId="77777777" w:rsidR="00956141" w:rsidRPr="00A70EAE" w:rsidRDefault="00A70EAE">
            <w:pPr>
              <w:spacing w:before="1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Ge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d</w:t>
            </w:r>
            <w:r w:rsidRPr="00A70EAE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:</w:t>
            </w:r>
          </w:p>
        </w:tc>
        <w:tc>
          <w:tcPr>
            <w:tcW w:w="6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1A7D6" w14:textId="77777777" w:rsidR="00956141" w:rsidRPr="00A70EAE" w:rsidRDefault="00A70EAE">
            <w:pPr>
              <w:spacing w:before="1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F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em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al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</w:t>
            </w:r>
          </w:p>
        </w:tc>
      </w:tr>
      <w:tr w:rsidR="00956141" w:rsidRPr="00A70EAE" w14:paraId="6F2FD946" w14:textId="77777777">
        <w:trPr>
          <w:trHeight w:hRule="exact" w:val="206"/>
        </w:trPr>
        <w:tc>
          <w:tcPr>
            <w:tcW w:w="2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B9581" w14:textId="77777777" w:rsidR="00956141" w:rsidRPr="00A70EAE" w:rsidRDefault="00A70EAE">
            <w:pPr>
              <w:spacing w:before="3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el</w:t>
            </w:r>
            <w:r w:rsidRPr="00A70EAE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g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:</w:t>
            </w:r>
          </w:p>
        </w:tc>
        <w:tc>
          <w:tcPr>
            <w:tcW w:w="6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35279" w14:textId="77777777" w:rsidR="00956141" w:rsidRPr="00A70EAE" w:rsidRDefault="00A70EAE">
            <w:pPr>
              <w:spacing w:before="3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Hin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du</w:t>
            </w:r>
          </w:p>
        </w:tc>
      </w:tr>
      <w:tr w:rsidR="00956141" w:rsidRPr="00A70EAE" w14:paraId="33923711" w14:textId="77777777">
        <w:trPr>
          <w:trHeight w:hRule="exact" w:val="205"/>
        </w:trPr>
        <w:tc>
          <w:tcPr>
            <w:tcW w:w="2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F533C" w14:textId="77777777" w:rsidR="00956141" w:rsidRPr="00A70EAE" w:rsidRDefault="00A70EAE">
            <w:pPr>
              <w:spacing w:before="2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ati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nalit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y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:</w:t>
            </w:r>
          </w:p>
        </w:tc>
        <w:tc>
          <w:tcPr>
            <w:tcW w:w="6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8E190" w14:textId="77777777" w:rsidR="00956141" w:rsidRPr="00A70EAE" w:rsidRDefault="00A70EAE">
            <w:pPr>
              <w:spacing w:before="2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d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ia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n</w:t>
            </w:r>
          </w:p>
        </w:tc>
      </w:tr>
      <w:tr w:rsidR="00956141" w:rsidRPr="00A70EAE" w14:paraId="57D62F62" w14:textId="77777777">
        <w:trPr>
          <w:trHeight w:hRule="exact" w:val="204"/>
        </w:trPr>
        <w:tc>
          <w:tcPr>
            <w:tcW w:w="2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7546E" w14:textId="77777777" w:rsidR="00956141" w:rsidRPr="00A70EAE" w:rsidRDefault="00A70EAE">
            <w:pPr>
              <w:spacing w:before="1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  <w:u w:color="000000"/>
              </w:rPr>
              <w:t>Ma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  <w:u w:color="000000"/>
              </w:rPr>
              <w:t>r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  <w:u w:color="000000"/>
              </w:rPr>
              <w:t>ita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  <w:u w:color="000000"/>
              </w:rPr>
              <w:t>l St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  <w:u w:color="000000"/>
              </w:rPr>
              <w:t>atu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  <w:u w:color="000000"/>
              </w:rPr>
              <w:t>s</w:t>
            </w:r>
          </w:p>
        </w:tc>
        <w:tc>
          <w:tcPr>
            <w:tcW w:w="6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EBDDA" w14:textId="77777777" w:rsidR="00956141" w:rsidRPr="00A70EAE" w:rsidRDefault="00A70EAE">
            <w:pPr>
              <w:spacing w:before="1" w:line="180" w:lineRule="exact"/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Ma</w:t>
            </w:r>
            <w:r w:rsidRPr="00A70EAE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rr</w:t>
            </w:r>
            <w:r w:rsidRPr="00A70EAE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70EAE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ed</w:t>
            </w:r>
          </w:p>
        </w:tc>
      </w:tr>
    </w:tbl>
    <w:p w14:paraId="4EE49E9D" w14:textId="77777777" w:rsidR="00956141" w:rsidRPr="00A70EAE" w:rsidRDefault="00956141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3A5C8F9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1BCD6C" w14:textId="77777777" w:rsidR="00956141" w:rsidRPr="00A70EAE" w:rsidRDefault="00A70EAE">
      <w:pPr>
        <w:spacing w:before="34" w:line="160" w:lineRule="exact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0C51C096">
          <v:group id="_x0000_s1028" style="position:absolute;left:0;text-align:left;margin-left:71.5pt;margin-top:1.2pt;width:52.85pt;height:10.1pt;z-index:-251643392;mso-position-horizontal-relative:page" coordorigin="1430,24" coordsize="1057,202">
            <v:shape id="_x0000_s1030" style="position:absolute;left:1440;top:34;width:1037;height:182" coordorigin="1440,34" coordsize="1037,182" path="m1440,216r1037,l2477,34r-1037,l1440,216xe" fillcolor="#f9f9f9" stroked="f">
              <v:path arrowok="t"/>
            </v:shape>
            <v:shape id="_x0000_s1029" style="position:absolute;left:1440;top:202;width:970;height:0" coordorigin="1440,202" coordsize="970,0" path="m1440,202r970,e" filled="f" strokecolor="#333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D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ec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l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1"/>
          <w:position w:val="-1"/>
          <w:sz w:val="22"/>
          <w:szCs w:val="22"/>
        </w:rPr>
        <w:t>r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a</w:t>
      </w:r>
      <w:r w:rsidRPr="00A70EAE">
        <w:rPr>
          <w:rFonts w:asciiTheme="minorHAnsi" w:eastAsia="Verdana" w:hAnsiTheme="minorHAnsi" w:cstheme="minorHAnsi"/>
          <w:b/>
          <w:color w:val="333333"/>
          <w:spacing w:val="-2"/>
          <w:position w:val="-1"/>
          <w:sz w:val="22"/>
          <w:szCs w:val="22"/>
        </w:rPr>
        <w:t>t</w:t>
      </w:r>
      <w:r w:rsidRPr="00A70EAE">
        <w:rPr>
          <w:rFonts w:asciiTheme="minorHAnsi" w:eastAsia="Verdana" w:hAnsiTheme="minorHAnsi" w:cstheme="minorHAnsi"/>
          <w:b/>
          <w:color w:val="333333"/>
          <w:spacing w:val="1"/>
          <w:w w:val="101"/>
          <w:position w:val="-1"/>
          <w:sz w:val="22"/>
          <w:szCs w:val="22"/>
        </w:rPr>
        <w:t>i</w:t>
      </w:r>
      <w:r w:rsidRPr="00A70EAE">
        <w:rPr>
          <w:rFonts w:asciiTheme="minorHAnsi" w:eastAsia="Verdana" w:hAnsiTheme="minorHAnsi" w:cstheme="minorHAnsi"/>
          <w:b/>
          <w:color w:val="333333"/>
          <w:spacing w:val="-3"/>
          <w:position w:val="-1"/>
          <w:sz w:val="22"/>
          <w:szCs w:val="22"/>
        </w:rPr>
        <w:t>o</w:t>
      </w:r>
      <w:r w:rsidRPr="00A70EAE">
        <w:rPr>
          <w:rFonts w:asciiTheme="minorHAnsi" w:eastAsia="Verdana" w:hAnsiTheme="minorHAnsi" w:cstheme="minorHAnsi"/>
          <w:b/>
          <w:color w:val="333333"/>
          <w:position w:val="-1"/>
          <w:sz w:val="22"/>
          <w:szCs w:val="22"/>
        </w:rPr>
        <w:t>n</w:t>
      </w:r>
      <w:r w:rsidRPr="00A70EAE">
        <w:rPr>
          <w:rFonts w:asciiTheme="minorHAnsi" w:eastAsia="Verdana" w:hAnsiTheme="minorHAnsi" w:cstheme="minorHAnsi"/>
          <w:color w:val="333333"/>
          <w:position w:val="-1"/>
          <w:sz w:val="22"/>
          <w:szCs w:val="22"/>
        </w:rPr>
        <w:t>:</w:t>
      </w:r>
    </w:p>
    <w:p w14:paraId="17A4A7B1" w14:textId="77777777" w:rsidR="00956141" w:rsidRPr="00A70EAE" w:rsidRDefault="0095614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2C1E3BB" w14:textId="77777777" w:rsidR="00956141" w:rsidRPr="00A70EAE" w:rsidRDefault="009561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A39C8" w14:textId="77777777" w:rsidR="00956141" w:rsidRPr="00A70EAE" w:rsidRDefault="00A70EAE">
      <w:pPr>
        <w:spacing w:before="34" w:line="300" w:lineRule="auto"/>
        <w:ind w:left="220" w:right="479"/>
        <w:rPr>
          <w:rFonts w:asciiTheme="minorHAnsi" w:eastAsia="Arial" w:hAnsiTheme="minorHAnsi" w:cstheme="minorHAnsi"/>
          <w:sz w:val="22"/>
          <w:szCs w:val="22"/>
        </w:rPr>
      </w:pPr>
      <w:r w:rsidRPr="00A70EAE">
        <w:rPr>
          <w:rFonts w:asciiTheme="minorHAnsi" w:eastAsia="Arial" w:hAnsiTheme="minorHAnsi" w:cstheme="minorHAnsi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h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70EAE">
        <w:rPr>
          <w:rFonts w:asciiTheme="minorHAnsi" w:eastAsia="Arial" w:hAnsiTheme="minorHAnsi" w:cstheme="minorHAnsi"/>
          <w:sz w:val="22"/>
          <w:szCs w:val="22"/>
        </w:rPr>
        <w:t>y</w:t>
      </w:r>
      <w:r w:rsidRPr="00A70EA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la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70EAE">
        <w:rPr>
          <w:rFonts w:asciiTheme="minorHAnsi" w:eastAsia="Arial" w:hAnsiTheme="minorHAnsi" w:cstheme="minorHAnsi"/>
          <w:sz w:val="22"/>
          <w:szCs w:val="22"/>
        </w:rPr>
        <w:t>at</w:t>
      </w:r>
      <w:r w:rsidRPr="00A70EA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z w:val="22"/>
          <w:szCs w:val="22"/>
        </w:rPr>
        <w:t>b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70EAE">
        <w:rPr>
          <w:rFonts w:asciiTheme="minorHAnsi" w:eastAsia="Arial" w:hAnsiTheme="minorHAnsi" w:cstheme="minorHAnsi"/>
          <w:sz w:val="22"/>
          <w:szCs w:val="22"/>
        </w:rPr>
        <w:t>ed</w:t>
      </w:r>
      <w:r w:rsidRPr="00A70EA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A70EAE">
        <w:rPr>
          <w:rFonts w:asciiTheme="minorHAnsi" w:eastAsia="Arial" w:hAnsiTheme="minorHAnsi" w:cstheme="minorHAnsi"/>
          <w:sz w:val="22"/>
          <w:szCs w:val="22"/>
        </w:rPr>
        <w:t>f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at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z w:val="22"/>
          <w:szCs w:val="22"/>
        </w:rPr>
        <w:t>n</w:t>
      </w:r>
      <w:r w:rsidRPr="00A70EA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z w:val="22"/>
          <w:szCs w:val="22"/>
        </w:rPr>
        <w:t>s</w:t>
      </w:r>
      <w:r w:rsidRPr="00A70EA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70EAE">
        <w:rPr>
          <w:rFonts w:asciiTheme="minorHAnsi" w:eastAsia="Arial" w:hAnsiTheme="minorHAnsi" w:cstheme="minorHAnsi"/>
          <w:sz w:val="22"/>
          <w:szCs w:val="22"/>
        </w:rPr>
        <w:t>p</w:t>
      </w:r>
      <w:r w:rsidRPr="00A70EA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to</w:t>
      </w:r>
      <w:r w:rsidRPr="00A70EA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70EAE">
        <w:rPr>
          <w:rFonts w:asciiTheme="minorHAnsi" w:eastAsia="Arial" w:hAnsiTheme="minorHAnsi" w:cstheme="minorHAnsi"/>
          <w:sz w:val="22"/>
          <w:szCs w:val="22"/>
        </w:rPr>
        <w:t>y</w:t>
      </w:r>
      <w:r w:rsidRPr="00A70EA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no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z w:val="22"/>
          <w:szCs w:val="22"/>
        </w:rPr>
        <w:t>d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z w:val="22"/>
          <w:szCs w:val="22"/>
        </w:rPr>
        <w:t>nd</w:t>
      </w:r>
      <w:r w:rsidRPr="00A70EA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b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A70EAE">
        <w:rPr>
          <w:rFonts w:asciiTheme="minorHAnsi" w:eastAsia="Arial" w:hAnsiTheme="minorHAnsi" w:cstheme="minorHAnsi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70EA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70EAE">
        <w:rPr>
          <w:rFonts w:asciiTheme="minorHAnsi" w:eastAsia="Arial" w:hAnsiTheme="minorHAnsi" w:cstheme="minorHAnsi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A70EAE">
        <w:rPr>
          <w:rFonts w:asciiTheme="minorHAnsi" w:eastAsia="Arial" w:hAnsiTheme="minorHAnsi" w:cstheme="minorHAnsi"/>
          <w:sz w:val="22"/>
          <w:szCs w:val="22"/>
        </w:rPr>
        <w:t>b</w:t>
      </w:r>
      <w:r w:rsidRPr="00A70EAE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z w:val="22"/>
          <w:szCs w:val="22"/>
        </w:rPr>
        <w:t>y</w:t>
      </w:r>
      <w:r w:rsidRPr="00A70EAE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f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70EAE">
        <w:rPr>
          <w:rFonts w:asciiTheme="minorHAnsi" w:eastAsia="Arial" w:hAnsiTheme="minorHAnsi" w:cstheme="minorHAnsi"/>
          <w:sz w:val="22"/>
          <w:szCs w:val="22"/>
        </w:rPr>
        <w:t>s</w:t>
      </w:r>
      <w:r w:rsidRPr="00A70EA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z w:val="22"/>
          <w:szCs w:val="22"/>
        </w:rPr>
        <w:t>f</w:t>
      </w:r>
      <w:r w:rsidRPr="00A70E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z w:val="22"/>
          <w:szCs w:val="22"/>
        </w:rPr>
        <w:t>he</w:t>
      </w:r>
      <w:r w:rsidRPr="00A70E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A70EAE">
        <w:rPr>
          <w:rFonts w:asciiTheme="minorHAnsi" w:eastAsia="Arial" w:hAnsiTheme="minorHAnsi" w:cstheme="minorHAnsi"/>
          <w:sz w:val="22"/>
          <w:szCs w:val="22"/>
        </w:rPr>
        <w:t>t</w:t>
      </w:r>
      <w:r w:rsidRPr="00A70EAE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z w:val="22"/>
          <w:szCs w:val="22"/>
        </w:rPr>
        <w:t>o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70EAE">
        <w:rPr>
          <w:rFonts w:asciiTheme="minorHAnsi" w:eastAsia="Arial" w:hAnsiTheme="minorHAnsi" w:cstheme="minorHAnsi"/>
          <w:sz w:val="22"/>
          <w:szCs w:val="22"/>
        </w:rPr>
        <w:t>ed</w:t>
      </w:r>
      <w:r w:rsidRPr="00A70E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p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ti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70EAE">
        <w:rPr>
          <w:rFonts w:asciiTheme="minorHAnsi" w:eastAsia="Arial" w:hAnsiTheme="minorHAnsi" w:cstheme="minorHAnsi"/>
          <w:sz w:val="22"/>
          <w:szCs w:val="22"/>
        </w:rPr>
        <w:t>.</w:t>
      </w:r>
      <w:r w:rsidRPr="00A70EA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g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70EAE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70EAE">
        <w:rPr>
          <w:rFonts w:asciiTheme="minorHAnsi" w:eastAsia="Arial" w:hAnsiTheme="minorHAnsi" w:cstheme="minorHAnsi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z w:val="22"/>
          <w:szCs w:val="22"/>
        </w:rPr>
        <w:t>a</w:t>
      </w:r>
      <w:r w:rsidRPr="00A70E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70EA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han</w:t>
      </w:r>
      <w:r w:rsidRPr="00A70E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70E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70E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974DA6" w14:textId="77777777" w:rsidR="00956141" w:rsidRPr="00A70EAE" w:rsidRDefault="00956141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48AC8A7" w14:textId="77777777" w:rsidR="00956141" w:rsidRPr="00A70EAE" w:rsidRDefault="00A70EAE">
      <w:pPr>
        <w:tabs>
          <w:tab w:val="left" w:pos="9540"/>
        </w:tabs>
        <w:ind w:left="264"/>
        <w:rPr>
          <w:rFonts w:asciiTheme="minorHAnsi" w:eastAsia="Arial" w:hAnsiTheme="minorHAnsi" w:cstheme="minorHAnsi"/>
          <w:sz w:val="22"/>
          <w:szCs w:val="22"/>
        </w:rPr>
      </w:pPr>
      <w:r w:rsidRPr="00A70EAE">
        <w:rPr>
          <w:rFonts w:asciiTheme="minorHAnsi" w:hAnsiTheme="minorHAnsi" w:cstheme="minorHAnsi"/>
          <w:sz w:val="22"/>
          <w:szCs w:val="22"/>
        </w:rPr>
        <w:pict w14:anchorId="3755F683">
          <v:group id="_x0000_s1026" style="position:absolute;left:0;text-align:left;margin-left:74.2pt;margin-top:13.6pt;width:464.45pt;height:0;z-index:-251642368;mso-position-horizontal-relative:page" coordorigin="1484,272" coordsize="9289,0">
            <v:shape id="_x0000_s1027" style="position:absolute;left:1484;top:272;width:9289;height:0" coordorigin="1484,272" coordsize="9289,0" path="m1484,272r9289,e" filled="f" strokeweight=".82pt">
              <v:path arrowok="t"/>
            </v:shape>
            <w10:wrap anchorx="page"/>
          </v:group>
        </w:pict>
      </w:r>
      <w:r w:rsidRPr="00A70EAE">
        <w:rPr>
          <w:rFonts w:asciiTheme="minorHAnsi" w:eastAsia="Arial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A70EAE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              </w:t>
      </w:r>
      <w:r w:rsidRPr="00A70EAE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A70EAE">
        <w:rPr>
          <w:rFonts w:asciiTheme="minorHAnsi" w:eastAsia="Arial" w:hAnsiTheme="minorHAnsi" w:cstheme="minorHAnsi"/>
          <w:b/>
          <w:w w:val="99"/>
          <w:sz w:val="22"/>
          <w:szCs w:val="22"/>
          <w:u w:color="000000"/>
        </w:rPr>
        <w:t>T</w:t>
      </w:r>
      <w:r w:rsidRPr="00A70EAE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  <w:u w:color="000000"/>
        </w:rPr>
        <w:t>i</w:t>
      </w:r>
      <w:r w:rsidRPr="00A70EAE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  <w:u w:color="000000"/>
        </w:rPr>
        <w:t>y</w:t>
      </w:r>
      <w:r w:rsidRPr="00A70EAE">
        <w:rPr>
          <w:rFonts w:asciiTheme="minorHAnsi" w:eastAsia="Arial" w:hAnsiTheme="minorHAnsi" w:cstheme="minorHAnsi"/>
          <w:b/>
          <w:w w:val="99"/>
          <w:sz w:val="22"/>
          <w:szCs w:val="22"/>
          <w:u w:color="000000"/>
        </w:rPr>
        <w:t xml:space="preserve">a </w:t>
      </w:r>
      <w:r w:rsidRPr="00A70EAE">
        <w:rPr>
          <w:rFonts w:asciiTheme="minorHAnsi" w:eastAsia="Arial" w:hAnsiTheme="minorHAnsi" w:cstheme="minorHAnsi"/>
          <w:b/>
          <w:sz w:val="22"/>
          <w:szCs w:val="22"/>
          <w:u w:color="000000"/>
        </w:rPr>
        <w:tab/>
      </w:r>
    </w:p>
    <w:sectPr w:rsidR="00956141" w:rsidRPr="00A70EAE">
      <w:pgSz w:w="12240" w:h="15840"/>
      <w:pgMar w:top="38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A64AE"/>
    <w:multiLevelType w:val="multilevel"/>
    <w:tmpl w:val="62420E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141"/>
    <w:rsid w:val="00956141"/>
    <w:rsid w:val="00A7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  <w14:docId w14:val="385FA421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armatiya20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2021-06-19T11:11:00Z</dcterms:created>
  <dcterms:modified xsi:type="dcterms:W3CDTF">2021-06-19T11:14:00Z</dcterms:modified>
</cp:coreProperties>
</file>